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363F49F4" w:rsidR="00694D03" w:rsidRPr="009E635F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 w:rsidRPr="009E635F">
        <w:rPr>
          <w:rFonts w:ascii="Arial" w:hAnsi="Arial" w:cs="Arial"/>
          <w:szCs w:val="20"/>
        </w:rPr>
        <w:t>Zutreffendes bitte ankreuzen</w:t>
      </w:r>
      <w:r w:rsidR="00F53363" w:rsidRPr="009E635F">
        <w:rPr>
          <w:rFonts w:ascii="Arial" w:hAnsi="Arial" w:cs="Arial"/>
          <w:szCs w:val="20"/>
        </w:rPr>
        <w:t xml:space="preserve"> (</w:t>
      </w:r>
      <w:r w:rsidR="00F53363" w:rsidRPr="009E635F">
        <w:rPr>
          <w:rFonts w:ascii="Arial" w:hAnsi="Arial" w:cs="Arial"/>
          <w:szCs w:val="20"/>
          <w:u w:val="single"/>
        </w:rPr>
        <w:t xml:space="preserve">es darf nur </w:t>
      </w:r>
      <w:r w:rsidR="006275D6" w:rsidRPr="009E635F">
        <w:rPr>
          <w:rFonts w:ascii="Arial" w:hAnsi="Arial" w:cs="Arial"/>
          <w:szCs w:val="20"/>
          <w:u w:val="single"/>
        </w:rPr>
        <w:t>ein</w:t>
      </w:r>
      <w:r w:rsidR="00F53363" w:rsidRPr="009E635F">
        <w:rPr>
          <w:rFonts w:ascii="Arial" w:hAnsi="Arial" w:cs="Arial"/>
          <w:szCs w:val="20"/>
          <w:u w:val="single"/>
        </w:rPr>
        <w:t xml:space="preserve"> Kreuz gesetzt werden</w:t>
      </w:r>
      <w:r w:rsidR="00F53363" w:rsidRPr="009E635F">
        <w:rPr>
          <w:rFonts w:ascii="Arial" w:hAnsi="Arial" w:cs="Arial"/>
          <w:szCs w:val="20"/>
        </w:rPr>
        <w:t>)</w:t>
      </w:r>
      <w:r w:rsidRPr="009E635F">
        <w:rPr>
          <w:rFonts w:ascii="Arial" w:hAnsi="Arial" w:cs="Arial"/>
          <w:szCs w:val="20"/>
        </w:rPr>
        <w:t>:</w:t>
      </w:r>
    </w:p>
    <w:p w14:paraId="4CB1FDA0" w14:textId="6B934C88" w:rsidR="00694D03" w:rsidRPr="009E635F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9E635F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635F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9E635F">
        <w:rPr>
          <w:rFonts w:ascii="Arial" w:hAnsi="Arial" w:cs="Arial"/>
          <w:szCs w:val="20"/>
          <w:shd w:val="clear" w:color="auto" w:fill="FFFFFF" w:themeFill="background1"/>
        </w:rPr>
      </w:r>
      <w:r w:rsidRPr="009E635F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9E635F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9E635F">
        <w:rPr>
          <w:rFonts w:ascii="Arial" w:hAnsi="Arial" w:cs="Arial"/>
          <w:szCs w:val="20"/>
          <w:shd w:val="clear" w:color="auto" w:fill="FFFFFF" w:themeFill="background1"/>
        </w:rPr>
        <w:tab/>
      </w:r>
      <w:r w:rsidRPr="009E635F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090CF7B6" w:rsidR="00694D03" w:rsidRPr="009E635F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9E635F">
        <w:rPr>
          <w:rFonts w:ascii="Arial" w:hAnsi="Arial" w:cs="Arial"/>
          <w:szCs w:val="20"/>
        </w:rPr>
        <w:t>1</w:t>
      </w:r>
      <w:r w:rsidR="00650974" w:rsidRPr="009E635F">
        <w:rPr>
          <w:rFonts w:ascii="Arial" w:hAnsi="Arial" w:cs="Arial"/>
          <w:szCs w:val="20"/>
        </w:rPr>
        <w:t>,</w:t>
      </w:r>
      <w:r w:rsidRPr="009E635F">
        <w:rPr>
          <w:rFonts w:ascii="Arial" w:hAnsi="Arial" w:cs="Arial"/>
          <w:szCs w:val="20"/>
        </w:rPr>
        <w:t>5</w:t>
      </w:r>
      <w:r w:rsidR="00694D03" w:rsidRPr="009E635F">
        <w:rPr>
          <w:rFonts w:ascii="Arial" w:hAnsi="Arial" w:cs="Arial"/>
          <w:szCs w:val="20"/>
        </w:rPr>
        <w:t xml:space="preserve"> Mio. € für Personenschäden,</w:t>
      </w:r>
    </w:p>
    <w:p w14:paraId="4FA415F7" w14:textId="2BD93B32" w:rsidR="00694D03" w:rsidRPr="009E635F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9E635F">
        <w:rPr>
          <w:rFonts w:ascii="Arial" w:hAnsi="Arial" w:cs="Arial"/>
          <w:szCs w:val="20"/>
        </w:rPr>
        <w:t>1</w:t>
      </w:r>
      <w:r w:rsidR="00650974" w:rsidRPr="009E635F">
        <w:rPr>
          <w:rFonts w:ascii="Arial" w:hAnsi="Arial" w:cs="Arial"/>
          <w:szCs w:val="20"/>
        </w:rPr>
        <w:t>,0</w:t>
      </w:r>
      <w:r w:rsidR="00694D03" w:rsidRPr="009E635F">
        <w:rPr>
          <w:rFonts w:ascii="Arial" w:hAnsi="Arial" w:cs="Arial"/>
          <w:szCs w:val="20"/>
        </w:rPr>
        <w:t xml:space="preserve"> Mio. € für </w:t>
      </w:r>
      <w:r w:rsidR="00D701D5" w:rsidRPr="009E635F">
        <w:rPr>
          <w:rFonts w:ascii="Arial" w:hAnsi="Arial" w:cs="Arial"/>
          <w:szCs w:val="20"/>
        </w:rPr>
        <w:t>Sach- und Vermögensschäden</w:t>
      </w:r>
      <w:r w:rsidR="00694D03" w:rsidRPr="009E635F">
        <w:rPr>
          <w:rFonts w:ascii="Arial" w:hAnsi="Arial" w:cs="Arial"/>
          <w:szCs w:val="20"/>
        </w:rPr>
        <w:t>.</w:t>
      </w:r>
    </w:p>
    <w:p w14:paraId="64EB8131" w14:textId="1B2CD485" w:rsidR="00694D03" w:rsidRPr="009E635F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9E635F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AA295A9" w14:textId="0529849D" w:rsidR="00F53363" w:rsidRPr="009E635F" w:rsidRDefault="00F53363" w:rsidP="00F53363">
      <w:pPr>
        <w:pStyle w:val="Listenabsatz"/>
        <w:tabs>
          <w:tab w:val="left" w:pos="993"/>
        </w:tabs>
        <w:spacing w:after="0" w:line="360" w:lineRule="auto"/>
        <w:ind w:left="567" w:hanging="567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9E635F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9E635F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9E635F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635F">
        <w:rPr>
          <w:rFonts w:ascii="Arial" w:hAnsi="Arial" w:cs="Arial"/>
          <w:szCs w:val="20"/>
        </w:rPr>
        <w:instrText xml:space="preserve"> FORMCHECKBOX </w:instrText>
      </w:r>
      <w:r w:rsidRPr="009E635F">
        <w:rPr>
          <w:rFonts w:ascii="Arial" w:hAnsi="Arial" w:cs="Arial"/>
          <w:szCs w:val="20"/>
        </w:rPr>
      </w:r>
      <w:r w:rsidRPr="009E635F">
        <w:rPr>
          <w:rFonts w:ascii="Arial" w:hAnsi="Arial" w:cs="Arial"/>
          <w:szCs w:val="20"/>
        </w:rPr>
        <w:fldChar w:fldCharType="separate"/>
      </w:r>
      <w:r w:rsidRPr="009E635F">
        <w:rPr>
          <w:rFonts w:ascii="Arial" w:hAnsi="Arial" w:cs="Arial"/>
          <w:szCs w:val="20"/>
        </w:rPr>
        <w:fldChar w:fldCharType="end"/>
      </w:r>
      <w:r w:rsidRPr="009E635F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5731E323" w:rsidR="00694D03" w:rsidRPr="009E635F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9E635F">
        <w:rPr>
          <w:rFonts w:ascii="Arial" w:hAnsi="Arial" w:cs="Arial"/>
          <w:szCs w:val="20"/>
        </w:rPr>
        <w:t>1</w:t>
      </w:r>
      <w:r w:rsidR="00650974" w:rsidRPr="009E635F">
        <w:rPr>
          <w:rFonts w:ascii="Arial" w:hAnsi="Arial" w:cs="Arial"/>
          <w:szCs w:val="20"/>
        </w:rPr>
        <w:t>,</w:t>
      </w:r>
      <w:r w:rsidRPr="009E635F">
        <w:rPr>
          <w:rFonts w:ascii="Arial" w:hAnsi="Arial" w:cs="Arial"/>
          <w:szCs w:val="20"/>
        </w:rPr>
        <w:t>5</w:t>
      </w:r>
      <w:r w:rsidR="00694D03" w:rsidRPr="009E635F">
        <w:rPr>
          <w:rFonts w:ascii="Arial" w:hAnsi="Arial" w:cs="Arial"/>
          <w:szCs w:val="20"/>
        </w:rPr>
        <w:t xml:space="preserve"> Mio. € für Personenschäden,</w:t>
      </w:r>
    </w:p>
    <w:p w14:paraId="676DBB8C" w14:textId="3D0FD26F" w:rsidR="00694D03" w:rsidRPr="009E635F" w:rsidRDefault="001B1426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9E635F">
        <w:rPr>
          <w:rFonts w:ascii="Arial" w:hAnsi="Arial" w:cs="Arial"/>
          <w:szCs w:val="20"/>
        </w:rPr>
        <w:t>1</w:t>
      </w:r>
      <w:r w:rsidR="00650974" w:rsidRPr="009E635F">
        <w:rPr>
          <w:rFonts w:ascii="Arial" w:hAnsi="Arial" w:cs="Arial"/>
          <w:szCs w:val="20"/>
        </w:rPr>
        <w:t>,0</w:t>
      </w:r>
      <w:r w:rsidR="00694D03" w:rsidRPr="009E635F">
        <w:rPr>
          <w:rFonts w:ascii="Arial" w:hAnsi="Arial" w:cs="Arial"/>
          <w:szCs w:val="20"/>
        </w:rPr>
        <w:t xml:space="preserve"> Mio. € für </w:t>
      </w:r>
      <w:r w:rsidR="00D701D5" w:rsidRPr="009E635F">
        <w:rPr>
          <w:rFonts w:ascii="Arial" w:hAnsi="Arial" w:cs="Arial"/>
          <w:szCs w:val="20"/>
        </w:rPr>
        <w:t>Sach- und Vermögensschäden</w:t>
      </w:r>
      <w:r w:rsidR="00694D03" w:rsidRPr="009E635F">
        <w:rPr>
          <w:rFonts w:ascii="Arial" w:hAnsi="Arial" w:cs="Arial"/>
          <w:szCs w:val="20"/>
        </w:rPr>
        <w:t>.</w:t>
      </w:r>
    </w:p>
    <w:p w14:paraId="77C0D3CE" w14:textId="30EA5FF7" w:rsidR="00694D03" w:rsidRPr="009E635F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9E635F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9E635F">
        <w:rPr>
          <w:rFonts w:ascii="Arial" w:hAnsi="Arial" w:cs="Arial"/>
          <w:szCs w:val="20"/>
        </w:rPr>
        <w:t xml:space="preserve"> </w:t>
      </w:r>
      <w:r w:rsidRPr="009E635F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9E635F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9E635F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9E635F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9E635F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9E635F">
              <w:rPr>
                <w:rFonts w:cs="Arial"/>
                <w:b/>
              </w:rPr>
              <w:t>Ort, Datum, Stempel und Unterschrift(en)</w:t>
            </w:r>
            <w:r w:rsidR="00840953" w:rsidRPr="009E635F">
              <w:rPr>
                <w:rFonts w:cs="Arial"/>
                <w:b/>
              </w:rPr>
              <w:t xml:space="preserve"> oder Person des Erklärenden nach § 126b BGB</w:t>
            </w:r>
            <w:r w:rsidRPr="009E635F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9E635F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9E635F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9E635F">
              <w:rPr>
                <w:rFonts w:ascii="Arial" w:hAnsi="Arial" w:cs="Arial"/>
                <w:szCs w:val="20"/>
              </w:rPr>
            </w:r>
            <w:r w:rsidRPr="009E635F">
              <w:rPr>
                <w:rFonts w:ascii="Arial" w:hAnsi="Arial" w:cs="Arial"/>
                <w:szCs w:val="20"/>
              </w:rPr>
              <w:fldChar w:fldCharType="separate"/>
            </w:r>
            <w:r w:rsidRPr="009E635F">
              <w:rPr>
                <w:rFonts w:ascii="Arial" w:hAnsi="Arial" w:cs="Arial"/>
                <w:noProof/>
                <w:szCs w:val="20"/>
              </w:rPr>
              <w:t> </w:t>
            </w:r>
            <w:r w:rsidRPr="009E635F">
              <w:rPr>
                <w:rFonts w:ascii="Arial" w:hAnsi="Arial" w:cs="Arial"/>
                <w:noProof/>
                <w:szCs w:val="20"/>
              </w:rPr>
              <w:t> </w:t>
            </w:r>
            <w:r w:rsidRPr="009E635F">
              <w:rPr>
                <w:rFonts w:ascii="Arial" w:hAnsi="Arial" w:cs="Arial"/>
                <w:noProof/>
                <w:szCs w:val="20"/>
              </w:rPr>
              <w:t> </w:t>
            </w:r>
            <w:r w:rsidRPr="009E635F">
              <w:rPr>
                <w:rFonts w:ascii="Arial" w:hAnsi="Arial" w:cs="Arial"/>
                <w:noProof/>
                <w:szCs w:val="20"/>
              </w:rPr>
              <w:t> </w:t>
            </w:r>
            <w:r w:rsidRPr="009E635F">
              <w:rPr>
                <w:rFonts w:ascii="Arial" w:hAnsi="Arial" w:cs="Arial"/>
                <w:noProof/>
                <w:szCs w:val="20"/>
              </w:rPr>
              <w:t> </w:t>
            </w:r>
            <w:r w:rsidRPr="009E635F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FFAC" w14:textId="77777777" w:rsidR="00F14853" w:rsidRDefault="00F14853">
      <w:r>
        <w:separator/>
      </w:r>
    </w:p>
  </w:endnote>
  <w:endnote w:type="continuationSeparator" w:id="0">
    <w:p w14:paraId="445C97D9" w14:textId="77777777" w:rsidR="00F14853" w:rsidRDefault="00F1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32F0" w14:textId="77777777" w:rsidR="000016B3" w:rsidRDefault="000016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69BB12CB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E635F">
      <w:rPr>
        <w:rFonts w:cs="Arial"/>
        <w:sz w:val="18"/>
        <w:szCs w:val="18"/>
      </w:rPr>
      <w:t xml:space="preserve">Stand: </w:t>
    </w:r>
    <w:r w:rsidR="00BC669C">
      <w:rPr>
        <w:rFonts w:cs="Arial"/>
        <w:sz w:val="18"/>
        <w:szCs w:val="18"/>
        <w:lang w:val="de-DE"/>
      </w:rPr>
      <w:t>18</w:t>
    </w:r>
    <w:r w:rsidR="000016B3" w:rsidRPr="009E635F">
      <w:rPr>
        <w:rFonts w:cs="Arial"/>
        <w:sz w:val="18"/>
        <w:szCs w:val="18"/>
        <w:lang w:val="de-DE"/>
      </w:rPr>
      <w:t>.0</w:t>
    </w:r>
    <w:r w:rsidR="009E635F" w:rsidRPr="009E635F">
      <w:rPr>
        <w:rFonts w:cs="Arial"/>
        <w:sz w:val="18"/>
        <w:szCs w:val="18"/>
        <w:lang w:val="de-DE"/>
      </w:rPr>
      <w:t>5</w:t>
    </w:r>
    <w:r w:rsidR="000016B3" w:rsidRPr="009E635F">
      <w:rPr>
        <w:rFonts w:cs="Arial"/>
        <w:sz w:val="18"/>
        <w:szCs w:val="18"/>
        <w:lang w:val="de-DE"/>
      </w:rPr>
      <w:t>.2026</w:t>
    </w:r>
    <w:r w:rsidRPr="009E635F">
      <w:rPr>
        <w:rFonts w:cs="Arial"/>
        <w:sz w:val="18"/>
        <w:szCs w:val="18"/>
      </w:rPr>
      <w:tab/>
    </w:r>
    <w:r w:rsidRPr="009E635F">
      <w:rPr>
        <w:rFonts w:cs="Arial"/>
        <w:sz w:val="18"/>
        <w:szCs w:val="18"/>
      </w:rPr>
      <w:tab/>
      <w:t xml:space="preserve">Seite </w:t>
    </w:r>
    <w:r w:rsidRPr="009E635F">
      <w:rPr>
        <w:rFonts w:cs="Arial"/>
        <w:sz w:val="18"/>
        <w:szCs w:val="18"/>
      </w:rPr>
      <w:fldChar w:fldCharType="begin"/>
    </w:r>
    <w:r w:rsidRPr="009E635F">
      <w:rPr>
        <w:rFonts w:cs="Arial"/>
        <w:sz w:val="18"/>
        <w:szCs w:val="18"/>
      </w:rPr>
      <w:instrText>PAGE</w:instrText>
    </w:r>
    <w:r w:rsidRPr="009E635F">
      <w:rPr>
        <w:rFonts w:cs="Arial"/>
        <w:sz w:val="18"/>
        <w:szCs w:val="18"/>
      </w:rPr>
      <w:fldChar w:fldCharType="separate"/>
    </w:r>
    <w:r w:rsidRPr="009E635F">
      <w:rPr>
        <w:rFonts w:cs="Arial"/>
        <w:sz w:val="18"/>
        <w:szCs w:val="18"/>
      </w:rPr>
      <w:t>1</w:t>
    </w:r>
    <w:r w:rsidRPr="009E635F">
      <w:rPr>
        <w:rFonts w:cs="Arial"/>
        <w:noProof/>
        <w:sz w:val="18"/>
        <w:szCs w:val="18"/>
      </w:rPr>
      <w:fldChar w:fldCharType="end"/>
    </w:r>
    <w:r w:rsidRPr="009E635F">
      <w:rPr>
        <w:rFonts w:cs="Arial"/>
        <w:sz w:val="18"/>
        <w:szCs w:val="18"/>
      </w:rPr>
      <w:t xml:space="preserve"> von </w:t>
    </w:r>
    <w:r w:rsidRPr="009E635F">
      <w:rPr>
        <w:rFonts w:cs="Arial"/>
        <w:sz w:val="18"/>
        <w:szCs w:val="18"/>
      </w:rPr>
      <w:fldChar w:fldCharType="begin"/>
    </w:r>
    <w:r w:rsidRPr="009E635F">
      <w:rPr>
        <w:rFonts w:cs="Arial"/>
        <w:sz w:val="18"/>
        <w:szCs w:val="18"/>
      </w:rPr>
      <w:instrText>NUMPAGES</w:instrText>
    </w:r>
    <w:r w:rsidRPr="009E635F">
      <w:rPr>
        <w:rFonts w:cs="Arial"/>
        <w:sz w:val="18"/>
        <w:szCs w:val="18"/>
      </w:rPr>
      <w:fldChar w:fldCharType="separate"/>
    </w:r>
    <w:r w:rsidRPr="009E635F">
      <w:rPr>
        <w:rFonts w:cs="Arial"/>
        <w:sz w:val="18"/>
        <w:szCs w:val="18"/>
      </w:rPr>
      <w:t>1</w:t>
    </w:r>
    <w:r w:rsidRPr="009E635F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4F0A05A3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</w:t>
    </w:r>
    <w:r w:rsidR="00A87963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6788" w14:textId="77777777" w:rsidR="000016B3" w:rsidRDefault="000016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540AA" w14:textId="77777777" w:rsidR="00F14853" w:rsidRDefault="00F14853">
      <w:r>
        <w:separator/>
      </w:r>
    </w:p>
  </w:footnote>
  <w:footnote w:type="continuationSeparator" w:id="0">
    <w:p w14:paraId="6CCDFFEA" w14:textId="77777777" w:rsidR="00F14853" w:rsidRDefault="00F14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EDFA9" w14:textId="77777777" w:rsidR="000016B3" w:rsidRDefault="000016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8B60E" w14:textId="77777777" w:rsidR="000016B3" w:rsidRPr="000016B3" w:rsidRDefault="000016B3" w:rsidP="000016B3">
    <w:pPr>
      <w:pStyle w:val="Kopfzeile"/>
      <w:tabs>
        <w:tab w:val="clear" w:pos="9071"/>
        <w:tab w:val="right" w:pos="9354"/>
      </w:tabs>
      <w:rPr>
        <w:rFonts w:cs="Arial"/>
        <w:sz w:val="18"/>
        <w:lang w:val="de-DE"/>
      </w:rPr>
    </w:pPr>
    <w:r w:rsidRPr="000016B3">
      <w:rPr>
        <w:rFonts w:cs="Arial"/>
        <w:sz w:val="18"/>
        <w:lang w:val="de-DE"/>
      </w:rPr>
      <w:t>Auftraggeber: Stadt Göttingen</w:t>
    </w:r>
  </w:p>
  <w:p w14:paraId="1FED0CF5" w14:textId="77777777" w:rsidR="000016B3" w:rsidRPr="000016B3" w:rsidRDefault="000016B3" w:rsidP="000016B3">
    <w:pPr>
      <w:pStyle w:val="Kopfzeile"/>
      <w:tabs>
        <w:tab w:val="clear" w:pos="9071"/>
        <w:tab w:val="right" w:pos="9354"/>
      </w:tabs>
      <w:rPr>
        <w:rFonts w:cs="Arial"/>
        <w:sz w:val="18"/>
        <w:lang w:val="de-DE"/>
      </w:rPr>
    </w:pPr>
    <w:r w:rsidRPr="000016B3">
      <w:rPr>
        <w:rFonts w:cs="Arial"/>
        <w:sz w:val="18"/>
      </w:rPr>
      <w:t>Projekt: Geschwister-Scholl-Gesamtschule – Umbau zur IGS</w:t>
    </w:r>
  </w:p>
  <w:p w14:paraId="6416CC9F" w14:textId="77777777" w:rsidR="000016B3" w:rsidRPr="000016B3" w:rsidRDefault="000016B3" w:rsidP="000016B3">
    <w:pPr>
      <w:pStyle w:val="Kopfzeile"/>
      <w:tabs>
        <w:tab w:val="clear" w:pos="9071"/>
        <w:tab w:val="right" w:pos="9354"/>
      </w:tabs>
      <w:rPr>
        <w:rFonts w:cs="Arial"/>
        <w:sz w:val="18"/>
        <w:lang w:val="de-DE"/>
      </w:rPr>
    </w:pPr>
    <w:r w:rsidRPr="000016B3">
      <w:rPr>
        <w:rFonts w:cs="Arial"/>
        <w:sz w:val="18"/>
        <w:lang w:val="de-DE"/>
      </w:rPr>
      <w:t>Objektplanung Freianlagen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5C12" w14:textId="77777777" w:rsidR="000016B3" w:rsidRDefault="000016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69775166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wLd2pShx8KUxd/avdeHmo/oF86kTcq3dYERb6pcIWAHVZfYVbGwMY9Re1FH5hpe9BoR1Dyst33HZ89z05MBJZA==" w:salt="n+99xooc21wFL1b5QFj52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6B3"/>
    <w:rsid w:val="00001820"/>
    <w:rsid w:val="000022D4"/>
    <w:rsid w:val="0000451F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1C7F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0F0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7FEA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74990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3978"/>
    <w:rsid w:val="005F4326"/>
    <w:rsid w:val="006032DC"/>
    <w:rsid w:val="00614B2D"/>
    <w:rsid w:val="00616556"/>
    <w:rsid w:val="006275D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24AE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E635F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83216"/>
    <w:rsid w:val="00A87963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C669C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1D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14853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36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46</cp:revision>
  <cp:lastPrinted>2017-05-13T13:50:00Z</cp:lastPrinted>
  <dcterms:created xsi:type="dcterms:W3CDTF">2019-05-07T11:49:00Z</dcterms:created>
  <dcterms:modified xsi:type="dcterms:W3CDTF">2026-05-13T14:18:00Z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